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176"/>
        <w:gridCol w:w="37"/>
        <w:gridCol w:w="196"/>
        <w:gridCol w:w="6"/>
        <w:gridCol w:w="3307"/>
        <w:gridCol w:w="547"/>
        <w:gridCol w:w="557"/>
        <w:gridCol w:w="480"/>
        <w:gridCol w:w="267"/>
        <w:gridCol w:w="650"/>
        <w:gridCol w:w="592"/>
        <w:gridCol w:w="3112"/>
        <w:gridCol w:w="232"/>
        <w:gridCol w:w="239"/>
        <w:gridCol w:w="487"/>
      </w:tblGrid>
      <w:tr w:rsidR="00CE0F06" w14:paraId="46F8920D" w14:textId="77777777" w:rsidTr="00171643">
        <w:trPr>
          <w:trHeight w:val="426"/>
        </w:trPr>
        <w:tc>
          <w:tcPr>
            <w:tcW w:w="436" w:type="dxa"/>
          </w:tcPr>
          <w:p w14:paraId="61E92A3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490482B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D16F24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045890A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4B2968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6246CCC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5129FC0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52B6724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3C4C0B6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4C5E4BE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5893B74F" w14:textId="77777777" w:rsidR="00CE0F06" w:rsidRPr="00171643" w:rsidRDefault="00CE0F06">
            <w:pPr>
              <w:pStyle w:val="EmptyCellLayoutStyle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92" w:type="dxa"/>
          </w:tcPr>
          <w:p w14:paraId="35EC4756" w14:textId="77777777" w:rsidR="00CE0F06" w:rsidRPr="00171643" w:rsidRDefault="00CE0F06">
            <w:pPr>
              <w:pStyle w:val="EmptyCellLayoutStyle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12" w:type="dxa"/>
          </w:tcPr>
          <w:p w14:paraId="44798ED3" w14:textId="77777777" w:rsidR="00CE0F06" w:rsidRPr="00171643" w:rsidRDefault="00CE0F06">
            <w:pPr>
              <w:pStyle w:val="EmptyCellLayoutStyle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" w:type="dxa"/>
          </w:tcPr>
          <w:p w14:paraId="066913AA" w14:textId="77777777" w:rsidR="00CE0F06" w:rsidRPr="00171643" w:rsidRDefault="00CE0F06">
            <w:pPr>
              <w:pStyle w:val="EmptyCellLayoutStyle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" w:type="dxa"/>
          </w:tcPr>
          <w:p w14:paraId="0824208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6D007E42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09C2F26A" w14:textId="77777777" w:rsidTr="00171643">
        <w:trPr>
          <w:trHeight w:val="404"/>
        </w:trPr>
        <w:tc>
          <w:tcPr>
            <w:tcW w:w="436" w:type="dxa"/>
          </w:tcPr>
          <w:p w14:paraId="4907E21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4E79D01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093" w:type="dxa"/>
            <w:gridSpan w:val="5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93"/>
            </w:tblGrid>
            <w:tr w:rsidR="00CE0F06" w14:paraId="778D2BA3" w14:textId="77777777">
              <w:trPr>
                <w:trHeight w:val="1211"/>
              </w:trPr>
              <w:tc>
                <w:tcPr>
                  <w:tcW w:w="4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30071A" w14:textId="77777777" w:rsidR="00CE0F06" w:rsidRDefault="00473F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u w:val="single"/>
                    </w:rPr>
                    <w:t>PŁATNIK: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KOMENDA WOJEWÓDZKA POLICJI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W OLSZTYNIE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ul. Partyzantów 6/8, 10-521 Olsztyn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PKD: 84.24.Z, REGON: 510064784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NIP: 739-020-66-11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(oznaczenie pracodawcy)</w:t>
                  </w:r>
                </w:p>
              </w:tc>
            </w:tr>
          </w:tbl>
          <w:p w14:paraId="7DCFF915" w14:textId="77777777" w:rsidR="00CE0F06" w:rsidRDefault="00CE0F06">
            <w:pPr>
              <w:spacing w:after="0" w:line="240" w:lineRule="auto"/>
            </w:pPr>
          </w:p>
        </w:tc>
        <w:tc>
          <w:tcPr>
            <w:tcW w:w="557" w:type="dxa"/>
          </w:tcPr>
          <w:p w14:paraId="2E9397F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F3A740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3082872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354" w:type="dxa"/>
            <w:gridSpan w:val="3"/>
          </w:tcPr>
          <w:p w14:paraId="621461B7" w14:textId="54C98DDE" w:rsidR="00171643" w:rsidRPr="00171643" w:rsidRDefault="00171643">
            <w:pPr>
              <w:rPr>
                <w:rFonts w:ascii="Arial" w:hAnsi="Arial" w:cs="Arial"/>
                <w:sz w:val="16"/>
                <w:szCs w:val="16"/>
              </w:rPr>
            </w:pPr>
            <w:r w:rsidRPr="00171643">
              <w:rPr>
                <w:rFonts w:ascii="Arial" w:hAnsi="Arial" w:cs="Arial"/>
                <w:sz w:val="16"/>
                <w:szCs w:val="16"/>
              </w:rPr>
              <w:t xml:space="preserve">                                     Załącznik nr 5 do umowy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354"/>
            </w:tblGrid>
            <w:tr w:rsidR="00CE0F06" w:rsidRPr="00171643" w14:paraId="4EADC1C6" w14:textId="77777777" w:rsidTr="00171643">
              <w:trPr>
                <w:trHeight w:val="326"/>
              </w:trPr>
              <w:tc>
                <w:tcPr>
                  <w:tcW w:w="435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872BF3" w14:textId="77777777" w:rsidR="00CE0F06" w:rsidRPr="00171643" w:rsidRDefault="00473F7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1643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Olsztyn, ...................</w:t>
                  </w:r>
                </w:p>
              </w:tc>
            </w:tr>
          </w:tbl>
          <w:p w14:paraId="7AEFA11E" w14:textId="77777777" w:rsidR="00CE0F06" w:rsidRPr="00171643" w:rsidRDefault="00CE0F0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" w:type="dxa"/>
          </w:tcPr>
          <w:p w14:paraId="5604F415" w14:textId="77777777" w:rsidR="00CE0F06" w:rsidRPr="00171643" w:rsidRDefault="00CE0F06">
            <w:pPr>
              <w:pStyle w:val="EmptyCellLayoutStyle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</w:tcPr>
          <w:p w14:paraId="1714B0F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0FD56CFD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435F5325" w14:textId="77777777" w:rsidTr="00171643">
        <w:trPr>
          <w:trHeight w:val="557"/>
        </w:trPr>
        <w:tc>
          <w:tcPr>
            <w:tcW w:w="436" w:type="dxa"/>
          </w:tcPr>
          <w:p w14:paraId="16DA917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A0A7A1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093" w:type="dxa"/>
            <w:gridSpan w:val="5"/>
            <w:vMerge/>
          </w:tcPr>
          <w:p w14:paraId="5EFA764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49979AC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5819346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59FC668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42F52BD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529FD42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589B08CD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4EAD8D7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7319FFA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477089B2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15DA8D80" w14:textId="77777777" w:rsidTr="00171643">
        <w:trPr>
          <w:trHeight w:val="327"/>
        </w:trPr>
        <w:tc>
          <w:tcPr>
            <w:tcW w:w="436" w:type="dxa"/>
          </w:tcPr>
          <w:p w14:paraId="3B05985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60B2430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093" w:type="dxa"/>
            <w:gridSpan w:val="5"/>
            <w:vMerge/>
          </w:tcPr>
          <w:p w14:paraId="31C171C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6537A9A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23743FE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3DC3C79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1ACD142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04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686"/>
            </w:tblGrid>
            <w:tr w:rsidR="00CE0F06" w14:paraId="0A594329" w14:textId="77777777">
              <w:trPr>
                <w:trHeight w:val="561"/>
              </w:trPr>
              <w:tc>
                <w:tcPr>
                  <w:tcW w:w="37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8AA7EE" w14:textId="77777777" w:rsidR="00CE0F06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Badanie należy wykonać w terminie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 xml:space="preserve">do dnia: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>.................. r.</w:t>
                  </w:r>
                </w:p>
              </w:tc>
            </w:tr>
          </w:tbl>
          <w:p w14:paraId="1D722C60" w14:textId="77777777" w:rsidR="00CE0F06" w:rsidRDefault="00CE0F06">
            <w:pPr>
              <w:spacing w:after="0" w:line="240" w:lineRule="auto"/>
            </w:pPr>
          </w:p>
        </w:tc>
        <w:tc>
          <w:tcPr>
            <w:tcW w:w="232" w:type="dxa"/>
          </w:tcPr>
          <w:p w14:paraId="401D265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395555D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19CAD859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1003D999" w14:textId="77777777" w:rsidTr="00171643">
        <w:trPr>
          <w:trHeight w:val="311"/>
        </w:trPr>
        <w:tc>
          <w:tcPr>
            <w:tcW w:w="436" w:type="dxa"/>
          </w:tcPr>
          <w:p w14:paraId="7C731FB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6793D25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CF95C5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7558AF2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64354E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401E4DD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659CCBA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4B3CC4D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7559494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7D5CC6F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6B4AB98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04" w:type="dxa"/>
            <w:gridSpan w:val="2"/>
            <w:vMerge/>
          </w:tcPr>
          <w:p w14:paraId="2CBCD70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6392C13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100A933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00BDE4EC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CE0F06" w14:paraId="029DEE82" w14:textId="77777777" w:rsidTr="00171643">
        <w:trPr>
          <w:trHeight w:val="280"/>
        </w:trPr>
        <w:tc>
          <w:tcPr>
            <w:tcW w:w="436" w:type="dxa"/>
          </w:tcPr>
          <w:p w14:paraId="7EBF8E5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15C450B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759926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3252B1B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979999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39053DD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19217B9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348EB1E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614B122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18034C7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519927D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7B9ABFF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7AC45F6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5A8C83B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5BA64EE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162E2068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6FFAFA7C" w14:textId="77777777" w:rsidTr="00171643">
        <w:trPr>
          <w:trHeight w:val="9962"/>
        </w:trPr>
        <w:tc>
          <w:tcPr>
            <w:tcW w:w="436" w:type="dxa"/>
          </w:tcPr>
          <w:p w14:paraId="7FD3919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285600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1C25F1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18C6A7C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9989" w:type="dxa"/>
            <w:gridSpan w:val="1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82"/>
            </w:tblGrid>
            <w:tr w:rsidR="00CE0F06" w14:paraId="0FFD0EB2" w14:textId="77777777" w:rsidTr="00171643">
              <w:trPr>
                <w:trHeight w:val="9884"/>
              </w:trPr>
              <w:tc>
                <w:tcPr>
                  <w:tcW w:w="958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1F86DE" w14:textId="77777777" w:rsidR="00CE0F06" w:rsidRDefault="00473F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SKIEROWANIE NA BADANIE nr ........./........../.......... rok</w:t>
                  </w:r>
                </w:p>
                <w:p w14:paraId="0C85A9A6" w14:textId="77777777" w:rsidR="00FA2935" w:rsidRDefault="00FA2935" w:rsidP="00FA293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( okresowe, kontrolne)</w:t>
                  </w:r>
                </w:p>
                <w:p w14:paraId="7ECA0537" w14:textId="77777777" w:rsidR="00FA2935" w:rsidRDefault="00FA293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</w:rPr>
                  </w:pPr>
                </w:p>
                <w:p w14:paraId="2BEA1F0B" w14:textId="77777777" w:rsidR="004B53E7" w:rsidRDefault="00473F72" w:rsidP="004B53E7">
                  <w:pPr>
                    <w:spacing w:after="0" w:line="240" w:lineRule="auto"/>
                    <w:jc w:val="both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          Na podstawie art. 71b ustawy z dnia 6 kwietnia 1990 r. o Policji (dz. U. z 20</w:t>
                  </w:r>
                  <w:r w:rsidR="0048761B">
                    <w:rPr>
                      <w:rFonts w:ascii="Arial" w:eastAsia="Arial" w:hAnsi="Arial"/>
                      <w:color w:val="000000"/>
                    </w:rPr>
                    <w:t>2</w:t>
                  </w:r>
                  <w:r w:rsidR="004B53E7">
                    <w:rPr>
                      <w:rFonts w:ascii="Arial" w:eastAsia="Arial" w:hAnsi="Arial"/>
                      <w:color w:val="000000"/>
                    </w:rPr>
                    <w:t>5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 r. poz. </w:t>
                  </w:r>
                  <w:r w:rsidR="004B53E7">
                    <w:rPr>
                      <w:rFonts w:ascii="Arial" w:eastAsia="Arial" w:hAnsi="Arial"/>
                      <w:color w:val="000000"/>
                    </w:rPr>
                    <w:t>636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, </w:t>
                  </w:r>
                  <w:r w:rsidR="004B53E7"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</w:rPr>
                    <w:t>późn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</w:rPr>
                    <w:t>. zm.) kieruję na badania lekarskie:</w:t>
                  </w:r>
                </w:p>
                <w:p w14:paraId="27370CDD" w14:textId="4FB5A324" w:rsidR="00CE0F06" w:rsidRDefault="00473F72" w:rsidP="004B53E7">
                  <w:pPr>
                    <w:spacing w:after="0" w:line="240" w:lineRule="auto"/>
                    <w:jc w:val="both"/>
                  </w:pPr>
                  <w:r>
                    <w:rPr>
                      <w:rFonts w:ascii="Arial" w:eastAsia="Arial" w:hAnsi="Arial"/>
                      <w:color w:val="000000"/>
                    </w:rPr>
                    <w:br/>
                    <w:t xml:space="preserve">Pana/Panią**: 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 xml:space="preserve">nr PESEL: </w:t>
                  </w:r>
                </w:p>
                <w:p w14:paraId="05F533C2" w14:textId="77777777" w:rsidR="00FA2935" w:rsidRDefault="00473F7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br/>
                    <w:t>zamieszkałego (-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</w:rPr>
                    <w:t>łą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</w:rPr>
                    <w:t xml:space="preserve">): 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pełniącego (-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</w:rPr>
                    <w:t>cą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</w:rPr>
                    <w:t xml:space="preserve">) służbę na stanowisku </w:t>
                  </w:r>
                  <w:r w:rsidR="00FA2935">
                    <w:rPr>
                      <w:rFonts w:ascii="Arial" w:eastAsia="Arial" w:hAnsi="Arial"/>
                      <w:color w:val="000000"/>
                    </w:rPr>
                    <w:t xml:space="preserve">          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w </w:t>
                  </w:r>
                </w:p>
                <w:p w14:paraId="2ACF592B" w14:textId="77777777" w:rsidR="00CE0F06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Opis warunków pełnienia służby***: </w:t>
                  </w:r>
                </w:p>
                <w:p w14:paraId="6F9C893B" w14:textId="77777777" w:rsidR="00CE0F06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br/>
                    <w:t>Informacje o występowaniu na stanowisku służby czynników szkodliwych lub uciążliwych lub innych wynikających z warunków pełnienia służby, w tym: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 xml:space="preserve">1) czynniki fizyczne (należy podać czas narażenia i wyniki pomiarów)**: </w:t>
                  </w:r>
                </w:p>
                <w:p w14:paraId="634988A1" w14:textId="77777777" w:rsidR="00CE0F06" w:rsidRPr="00473F72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   </w:t>
                  </w:r>
                  <w:r w:rsidRPr="00473F72">
                    <w:rPr>
                      <w:rFonts w:ascii="Arial" w:eastAsia="Arial" w:hAnsi="Arial"/>
                      <w:color w:val="000000"/>
                    </w:rPr>
                    <w:t>a) hałas</w:t>
                  </w:r>
                </w:p>
                <w:p w14:paraId="170B6D6B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b) promieniowanie i pole elektromagnetyczne</w:t>
                  </w:r>
                </w:p>
                <w:p w14:paraId="2C716F0C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c) inne: </w:t>
                  </w:r>
                  <w:r w:rsidRPr="00473F72">
                    <w:rPr>
                      <w:rFonts w:ascii="Arial" w:eastAsia="Arial" w:hAnsi="Arial"/>
                      <w:color w:val="000000"/>
                    </w:rPr>
                    <w:br/>
                    <w:t xml:space="preserve">2) czynniki chemiczne (należy podać czas narażenia i wyniki pomiarów)**: </w:t>
                  </w:r>
                  <w:r w:rsidRPr="00473F72">
                    <w:rPr>
                      <w:rFonts w:ascii="Arial" w:eastAsia="Arial" w:hAnsi="Arial"/>
                      <w:color w:val="000000"/>
                    </w:rPr>
                    <w:br/>
                    <w:t xml:space="preserve">3) czynniki biologiczne**: </w:t>
                  </w:r>
                </w:p>
                <w:p w14:paraId="16BDFCA6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a) HCV</w:t>
                  </w:r>
                </w:p>
                <w:p w14:paraId="11922541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b) HIV</w:t>
                  </w:r>
                </w:p>
                <w:p w14:paraId="2EABE3E4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c) wirus kleszczowego zapalenia mózgu</w:t>
                  </w:r>
                </w:p>
                <w:p w14:paraId="13525AED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d) inne: </w:t>
                  </w:r>
                  <w:r w:rsidRPr="00473F72">
                    <w:rPr>
                      <w:rFonts w:ascii="Arial" w:eastAsia="Arial" w:hAnsi="Arial"/>
                      <w:color w:val="000000"/>
                    </w:rPr>
                    <w:br/>
                    <w:t>4) czynniki psychofizyczne**:</w:t>
                  </w:r>
                </w:p>
                <w:p w14:paraId="5976F94F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a) stały duży dopływ informacji i gotowość do odpowiedzi</w:t>
                  </w:r>
                </w:p>
                <w:p w14:paraId="444722EA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b) stanowisko decyzyjne i związane z odpowiedzialnością</w:t>
                  </w:r>
                </w:p>
                <w:p w14:paraId="78135554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c) zagrożenia wynikające z narażenia życia</w:t>
                  </w:r>
                </w:p>
                <w:p w14:paraId="18BD6E0E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d) służba przy obsłudze monitorów ekranowych (liczba godzin obsługi monitora ekranowego ......)</w:t>
                  </w:r>
                </w:p>
                <w:p w14:paraId="3633D059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e) służba na wysokości</w:t>
                  </w:r>
                </w:p>
                <w:p w14:paraId="7CCCC82F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f) służba zmianowa/nocna**</w:t>
                  </w:r>
                </w:p>
                <w:p w14:paraId="5728BBD1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g) służba fizyczna wymagająca dużego wysiłku:</w:t>
                  </w:r>
                </w:p>
                <w:p w14:paraId="50BA2DCC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 - dźwiganie ciężarów - (do ilu kg?)</w:t>
                  </w:r>
                </w:p>
                <w:p w14:paraId="117BC208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  - wydatek energetyczny - ilość kcal/8 godz. - wyniki badania/pomiaru**</w:t>
                  </w:r>
                </w:p>
                <w:p w14:paraId="53CF54FE" w14:textId="77777777" w:rsidR="00CE0F06" w:rsidRPr="00473F72" w:rsidRDefault="00473F72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h) praca w wymuszonej pozycji,</w:t>
                  </w:r>
                </w:p>
                <w:p w14:paraId="171EB471" w14:textId="5FFC39E7" w:rsidR="007C4D86" w:rsidRDefault="00473F72" w:rsidP="00171643">
                  <w:pPr>
                    <w:spacing w:after="0" w:line="240" w:lineRule="auto"/>
                  </w:pPr>
                  <w:r w:rsidRPr="00473F72">
                    <w:rPr>
                      <w:rFonts w:ascii="Arial" w:eastAsia="Arial" w:hAnsi="Arial"/>
                      <w:color w:val="000000"/>
                    </w:rPr>
                    <w:t xml:space="preserve">   i) inne: </w:t>
                  </w:r>
                  <w:r w:rsidRPr="00473F72">
                    <w:rPr>
                      <w:rFonts w:ascii="Arial" w:eastAsia="Arial" w:hAnsi="Arial"/>
                      <w:color w:val="000000"/>
                    </w:rPr>
                    <w:br/>
                    <w:t>5) inne czynniki: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</w:p>
              </w:tc>
            </w:tr>
            <w:tr w:rsidR="004B53E7" w14:paraId="5017A28B" w14:textId="77777777" w:rsidTr="00171643">
              <w:trPr>
                <w:trHeight w:val="9884"/>
              </w:trPr>
              <w:tc>
                <w:tcPr>
                  <w:tcW w:w="958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7D75AA" w14:textId="77777777" w:rsidR="004B53E7" w:rsidRDefault="004B53E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</w:rPr>
                  </w:pPr>
                </w:p>
              </w:tc>
            </w:tr>
          </w:tbl>
          <w:p w14:paraId="7A298C9D" w14:textId="77777777" w:rsidR="00CE0F06" w:rsidRDefault="00CE0F06">
            <w:pPr>
              <w:spacing w:after="0" w:line="240" w:lineRule="auto"/>
            </w:pPr>
          </w:p>
        </w:tc>
        <w:tc>
          <w:tcPr>
            <w:tcW w:w="487" w:type="dxa"/>
          </w:tcPr>
          <w:p w14:paraId="27046DF4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CE0F06" w14:paraId="0DF17E0A" w14:textId="77777777" w:rsidTr="00171643">
        <w:trPr>
          <w:trHeight w:val="295"/>
        </w:trPr>
        <w:tc>
          <w:tcPr>
            <w:tcW w:w="436" w:type="dxa"/>
          </w:tcPr>
          <w:p w14:paraId="0A6866E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623F74B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76D8C6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00B0829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E8FC58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3C98EB7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518DEE0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4CF1C17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71979EC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60B46E5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04F93B3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6860CD3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64ADD84D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7C4FDE9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1F1AE77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662E0137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0820061E" w14:textId="77777777" w:rsidTr="00171643">
        <w:trPr>
          <w:trHeight w:val="2"/>
        </w:trPr>
        <w:tc>
          <w:tcPr>
            <w:tcW w:w="436" w:type="dxa"/>
          </w:tcPr>
          <w:p w14:paraId="047CFE0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4A2B304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5E91CA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0AFCA68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417" w:type="dxa"/>
            <w:gridSpan w:val="4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17"/>
            </w:tblGrid>
            <w:tr w:rsidR="00CE0F06" w14:paraId="636A237E" w14:textId="77777777">
              <w:trPr>
                <w:trHeight w:val="262"/>
              </w:trPr>
              <w:tc>
                <w:tcPr>
                  <w:tcW w:w="4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8D7910" w14:textId="77777777" w:rsidR="00CE0F06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Łączna liczba czynników wskazanych w pkt 1-5:</w:t>
                  </w:r>
                </w:p>
              </w:tc>
            </w:tr>
          </w:tbl>
          <w:p w14:paraId="79E079F4" w14:textId="77777777" w:rsidR="00CE0F06" w:rsidRDefault="00CE0F06">
            <w:pPr>
              <w:spacing w:after="0" w:line="240" w:lineRule="auto"/>
            </w:pPr>
          </w:p>
        </w:tc>
        <w:tc>
          <w:tcPr>
            <w:tcW w:w="480" w:type="dxa"/>
          </w:tcPr>
          <w:p w14:paraId="33B3760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06C3FC6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27B7D48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52617E0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012CF93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356058B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4C3839C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240C54DA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5CF217B0" w14:textId="77777777" w:rsidTr="00171643">
        <w:trPr>
          <w:trHeight w:val="338"/>
        </w:trPr>
        <w:tc>
          <w:tcPr>
            <w:tcW w:w="436" w:type="dxa"/>
          </w:tcPr>
          <w:p w14:paraId="4F9754F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BA4283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3A738D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213D7EB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417" w:type="dxa"/>
            <w:gridSpan w:val="4"/>
            <w:vMerge/>
          </w:tcPr>
          <w:p w14:paraId="4F339CD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2"/>
            </w:tblGrid>
            <w:tr w:rsidR="00CE0F06" w14:paraId="70C3AA58" w14:textId="77777777">
              <w:trPr>
                <w:trHeight w:val="262"/>
              </w:trPr>
              <w:tc>
                <w:tcPr>
                  <w:tcW w:w="48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155DFF" w14:textId="77777777" w:rsidR="00CE0F06" w:rsidRDefault="00473F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0</w:t>
                  </w:r>
                </w:p>
              </w:tc>
            </w:tr>
          </w:tbl>
          <w:p w14:paraId="1D6AE057" w14:textId="77777777" w:rsidR="00CE0F06" w:rsidRDefault="00CE0F06">
            <w:pPr>
              <w:spacing w:after="0" w:line="240" w:lineRule="auto"/>
            </w:pPr>
          </w:p>
        </w:tc>
        <w:tc>
          <w:tcPr>
            <w:tcW w:w="267" w:type="dxa"/>
          </w:tcPr>
          <w:p w14:paraId="282D328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68F79B5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7E0E301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0157CF0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20AD1B8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2C05CC6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75807AC0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4B6463ED" w14:textId="77777777" w:rsidTr="00171643">
        <w:trPr>
          <w:trHeight w:val="494"/>
        </w:trPr>
        <w:tc>
          <w:tcPr>
            <w:tcW w:w="436" w:type="dxa"/>
          </w:tcPr>
          <w:p w14:paraId="40D6C90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815" w:type="dxa"/>
            <w:gridSpan w:val="11"/>
            <w:vMerge w:val="restart"/>
          </w:tcPr>
          <w:p w14:paraId="0AEB863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4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344"/>
            </w:tblGrid>
            <w:tr w:rsidR="00CE0F06" w14:paraId="546F48EE" w14:textId="77777777">
              <w:trPr>
                <w:trHeight w:val="416"/>
              </w:trPr>
              <w:tc>
                <w:tcPr>
                  <w:tcW w:w="33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879517" w14:textId="77777777" w:rsidR="00CE0F06" w:rsidRDefault="00473F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osoby rejestrującej skierowanie)</w:t>
                  </w:r>
                </w:p>
              </w:tc>
            </w:tr>
          </w:tbl>
          <w:p w14:paraId="4C4DA76E" w14:textId="77777777" w:rsidR="00CE0F06" w:rsidRDefault="00CE0F06">
            <w:pPr>
              <w:spacing w:after="0" w:line="240" w:lineRule="auto"/>
            </w:pPr>
          </w:p>
        </w:tc>
        <w:tc>
          <w:tcPr>
            <w:tcW w:w="239" w:type="dxa"/>
          </w:tcPr>
          <w:p w14:paraId="5A1D000D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2597CB71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47BA7FA2" w14:textId="77777777" w:rsidTr="00171643">
        <w:trPr>
          <w:trHeight w:val="177"/>
        </w:trPr>
        <w:tc>
          <w:tcPr>
            <w:tcW w:w="436" w:type="dxa"/>
          </w:tcPr>
          <w:p w14:paraId="655A459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815" w:type="dxa"/>
            <w:gridSpan w:val="11"/>
            <w:vMerge/>
          </w:tcPr>
          <w:p w14:paraId="532C075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5B23A1B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01002AB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7E73BFFD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39994360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CE0F06" w14:paraId="208C08C7" w14:textId="77777777" w:rsidTr="00171643">
        <w:trPr>
          <w:trHeight w:val="494"/>
        </w:trPr>
        <w:tc>
          <w:tcPr>
            <w:tcW w:w="436" w:type="dxa"/>
          </w:tcPr>
          <w:p w14:paraId="58BF47C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3D32C7D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02A1FD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4B14113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BE50E7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307"/>
            </w:tblGrid>
            <w:tr w:rsidR="00CE0F06" w14:paraId="65EABD06" w14:textId="77777777">
              <w:trPr>
                <w:trHeight w:val="416"/>
              </w:trPr>
              <w:tc>
                <w:tcPr>
                  <w:tcW w:w="33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9FBB8" w14:textId="77777777" w:rsidR="00CE0F06" w:rsidRDefault="00473F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wystawiającego skierowanie)</w:t>
                  </w:r>
                </w:p>
              </w:tc>
            </w:tr>
          </w:tbl>
          <w:p w14:paraId="796280B1" w14:textId="77777777" w:rsidR="00CE0F06" w:rsidRDefault="00CE0F06">
            <w:pPr>
              <w:spacing w:after="0" w:line="240" w:lineRule="auto"/>
            </w:pPr>
          </w:p>
        </w:tc>
        <w:tc>
          <w:tcPr>
            <w:tcW w:w="547" w:type="dxa"/>
          </w:tcPr>
          <w:p w14:paraId="52F00D9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5E47686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747CF08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7823BB2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0DD0118D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023E193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235A991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65AFEB1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28DA92C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643D58FF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CE0F06" w14:paraId="61BF1BDC" w14:textId="77777777" w:rsidTr="00171643">
        <w:trPr>
          <w:trHeight w:val="69"/>
        </w:trPr>
        <w:tc>
          <w:tcPr>
            <w:tcW w:w="436" w:type="dxa"/>
          </w:tcPr>
          <w:p w14:paraId="3739817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3428EE3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147F6CC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60D3ADC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3BE7194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2C17FCC7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2F49391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2720A05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29B41A2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7D5BF6E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4C1BC04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5FAB4A4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494CE59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26100E32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50FD6D2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25524F76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FA2935" w14:paraId="11927E02" w14:textId="77777777" w:rsidTr="00171643">
        <w:trPr>
          <w:trHeight w:val="794"/>
        </w:trPr>
        <w:tc>
          <w:tcPr>
            <w:tcW w:w="436" w:type="dxa"/>
          </w:tcPr>
          <w:p w14:paraId="7B9CB763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4634437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5E0CA7F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9946" w:type="dxa"/>
            <w:gridSpan w:val="1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46"/>
            </w:tblGrid>
            <w:tr w:rsidR="00CE0F06" w14:paraId="23801456" w14:textId="77777777">
              <w:trPr>
                <w:trHeight w:val="716"/>
              </w:trPr>
              <w:tc>
                <w:tcPr>
                  <w:tcW w:w="99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9454A5" w14:textId="77777777" w:rsidR="00CE0F06" w:rsidRDefault="00473F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* Wpisać właściwy numer załącznika do rozporządzenia (1-4) i liczbę porządkową (jeśli jest określona).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br/>
                    <w:t>** Niepotrzebne skreślić.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br/>
                    <w:t>*** Należy opisać rodzaj służby, podstawowe czynności wykonywane na stanowisku, sposób i czas ich wykonywania.</w:t>
                  </w:r>
                </w:p>
              </w:tc>
            </w:tr>
          </w:tbl>
          <w:p w14:paraId="0398EB48" w14:textId="77777777" w:rsidR="00CE0F06" w:rsidRDefault="00CE0F06">
            <w:pPr>
              <w:spacing w:after="0" w:line="240" w:lineRule="auto"/>
            </w:pPr>
          </w:p>
        </w:tc>
        <w:tc>
          <w:tcPr>
            <w:tcW w:w="239" w:type="dxa"/>
          </w:tcPr>
          <w:p w14:paraId="1C86D9F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7C63892D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  <w:tr w:rsidR="00CE0F06" w14:paraId="0A84094F" w14:textId="77777777" w:rsidTr="00171643">
        <w:trPr>
          <w:trHeight w:val="666"/>
        </w:trPr>
        <w:tc>
          <w:tcPr>
            <w:tcW w:w="436" w:type="dxa"/>
          </w:tcPr>
          <w:p w14:paraId="3BF8D38A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3D8338B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83E303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196" w:type="dxa"/>
          </w:tcPr>
          <w:p w14:paraId="74CD7EB5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A82CAD6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307" w:type="dxa"/>
          </w:tcPr>
          <w:p w14:paraId="56AC289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47" w:type="dxa"/>
          </w:tcPr>
          <w:p w14:paraId="259D1EB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57" w:type="dxa"/>
          </w:tcPr>
          <w:p w14:paraId="17AF21E1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0" w:type="dxa"/>
          </w:tcPr>
          <w:p w14:paraId="34B36358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67" w:type="dxa"/>
          </w:tcPr>
          <w:p w14:paraId="60F7000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650" w:type="dxa"/>
          </w:tcPr>
          <w:p w14:paraId="7ECA1829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592" w:type="dxa"/>
          </w:tcPr>
          <w:p w14:paraId="2A0DDF7F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3112" w:type="dxa"/>
          </w:tcPr>
          <w:p w14:paraId="7143D5B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2" w:type="dxa"/>
          </w:tcPr>
          <w:p w14:paraId="5269B6E0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239" w:type="dxa"/>
          </w:tcPr>
          <w:p w14:paraId="3C99859E" w14:textId="77777777" w:rsidR="00CE0F06" w:rsidRDefault="00CE0F06">
            <w:pPr>
              <w:pStyle w:val="EmptyCellLayoutStyle"/>
              <w:spacing w:after="0" w:line="240" w:lineRule="auto"/>
            </w:pPr>
          </w:p>
        </w:tc>
        <w:tc>
          <w:tcPr>
            <w:tcW w:w="487" w:type="dxa"/>
          </w:tcPr>
          <w:p w14:paraId="68A7DADC" w14:textId="77777777" w:rsidR="00CE0F06" w:rsidRDefault="00CE0F06">
            <w:pPr>
              <w:pStyle w:val="EmptyCellLayoutStyle"/>
              <w:spacing w:after="0" w:line="240" w:lineRule="auto"/>
            </w:pPr>
          </w:p>
        </w:tc>
      </w:tr>
    </w:tbl>
    <w:p w14:paraId="0665D7F2" w14:textId="77777777" w:rsidR="00CE0F06" w:rsidRDefault="00CE0F06">
      <w:pPr>
        <w:spacing w:after="0" w:line="240" w:lineRule="auto"/>
      </w:pPr>
    </w:p>
    <w:sectPr w:rsidR="00CE0F06" w:rsidSect="00CE0F06">
      <w:pgSz w:w="11905" w:h="16837"/>
      <w:pgMar w:top="283" w:right="0" w:bottom="283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F06"/>
    <w:rsid w:val="00171643"/>
    <w:rsid w:val="00473F72"/>
    <w:rsid w:val="0048761B"/>
    <w:rsid w:val="004B53E7"/>
    <w:rsid w:val="007C4D86"/>
    <w:rsid w:val="00CE0F06"/>
    <w:rsid w:val="00F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D569"/>
  <w15:docId w15:val="{D248C71B-C1B8-4A9A-AD4E-360AD6B2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mptyCellLayoutStyle">
    <w:name w:val="EmptyCellLayoutStyle"/>
    <w:rsid w:val="00CE0F06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SkierowaniePolicjant</vt:lpstr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SkierowaniePolicjant</dc:title>
  <dc:creator/>
  <dc:description/>
  <cp:lastModifiedBy>871296</cp:lastModifiedBy>
  <cp:revision>7</cp:revision>
  <dcterms:created xsi:type="dcterms:W3CDTF">2020-01-30T13:12:00Z</dcterms:created>
  <dcterms:modified xsi:type="dcterms:W3CDTF">2026-04-27T10:58:00Z</dcterms:modified>
</cp:coreProperties>
</file>